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1B4CA6">
        <w:rPr>
          <w:sz w:val="28"/>
          <w:szCs w:val="28"/>
        </w:rPr>
        <w:t>Митаги-Казмаляр</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B40CAD">
        <w:rPr>
          <w:b/>
          <w:szCs w:val="24"/>
        </w:rPr>
        <w:t>25</w:t>
      </w:r>
      <w:r w:rsidR="0017441C" w:rsidRPr="003E14BB">
        <w:rPr>
          <w:b/>
          <w:szCs w:val="24"/>
        </w:rPr>
        <w:t>.</w:t>
      </w:r>
      <w:r w:rsidR="00B40CAD">
        <w:rPr>
          <w:b/>
          <w:szCs w:val="24"/>
        </w:rPr>
        <w:t>10.2017 г. № 407</w:t>
      </w:r>
      <w:bookmarkStart w:id="0" w:name="_GoBack"/>
      <w:bookmarkEnd w:id="0"/>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1" w:name="_Ref122323929"/>
      <w:bookmarkStart w:id="2" w:name="_Ref122323775"/>
      <w:r w:rsidRPr="003B0A4E">
        <w:rPr>
          <w:b w:val="0"/>
          <w:szCs w:val="24"/>
        </w:rPr>
        <w:t xml:space="preserve">1.6. Требования к </w:t>
      </w:r>
      <w:bookmarkEnd w:id="1"/>
      <w:bookmarkEnd w:id="2"/>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3"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3"/>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AE7718">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Республи</w:t>
            </w:r>
            <w:r w:rsidR="001B4CA6">
              <w:rPr>
                <w:sz w:val="24"/>
                <w:szCs w:val="24"/>
              </w:rPr>
              <w:t xml:space="preserve">ка Дагестан, Дербентский </w:t>
            </w:r>
            <w:proofErr w:type="spellStart"/>
            <w:r w:rsidR="001B4CA6">
              <w:rPr>
                <w:sz w:val="24"/>
                <w:szCs w:val="24"/>
              </w:rPr>
              <w:t>район,</w:t>
            </w:r>
            <w:r w:rsidR="00F45E82">
              <w:rPr>
                <w:sz w:val="24"/>
                <w:szCs w:val="24"/>
              </w:rPr>
              <w:t>село</w:t>
            </w:r>
            <w:proofErr w:type="spellEnd"/>
            <w:r w:rsidR="00F45E82">
              <w:rPr>
                <w:sz w:val="24"/>
                <w:szCs w:val="24"/>
              </w:rPr>
              <w:t xml:space="preserve"> </w:t>
            </w:r>
            <w:r w:rsidR="001B4CA6">
              <w:rPr>
                <w:sz w:val="24"/>
                <w:szCs w:val="24"/>
              </w:rPr>
              <w:t>Митаги-Казмаляр</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AE7718">
              <w:rPr>
                <w:sz w:val="24"/>
                <w:szCs w:val="24"/>
              </w:rPr>
              <w:t>05:07:000075:1086</w:t>
            </w:r>
            <w:r w:rsidR="009F15DB">
              <w:rPr>
                <w:sz w:val="24"/>
                <w:szCs w:val="24"/>
              </w:rPr>
              <w:t xml:space="preserve">                                                </w:t>
            </w:r>
            <w:r w:rsidR="008E3CBB">
              <w:rPr>
                <w:sz w:val="24"/>
                <w:szCs w:val="24"/>
              </w:rPr>
              <w:t>Категория земель</w:t>
            </w:r>
            <w:r w:rsidR="002375A4" w:rsidRPr="003B0A4E">
              <w:rPr>
                <w:sz w:val="24"/>
                <w:szCs w:val="24"/>
              </w:rPr>
              <w:t xml:space="preserve">: </w:t>
            </w:r>
            <w:r w:rsidR="0049051E" w:rsidRPr="00775415">
              <w:rPr>
                <w:sz w:val="24"/>
                <w:szCs w:val="24"/>
              </w:rPr>
              <w:t>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AA1F41">
              <w:rPr>
                <w:sz w:val="24"/>
                <w:szCs w:val="24"/>
              </w:rPr>
              <w:t xml:space="preserve">Для </w:t>
            </w:r>
            <w:r w:rsidR="00AE7718">
              <w:rPr>
                <w:sz w:val="24"/>
                <w:szCs w:val="24"/>
              </w:rPr>
              <w:t xml:space="preserve">закладки многолетних насаждений         </w:t>
            </w:r>
            <w:r w:rsidR="00AA1F41">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49051E">
              <w:rPr>
                <w:sz w:val="24"/>
                <w:szCs w:val="24"/>
              </w:rPr>
              <w:t xml:space="preserve"> кв. м:  </w:t>
            </w:r>
            <w:r w:rsidR="00AE7718">
              <w:rPr>
                <w:sz w:val="24"/>
                <w:szCs w:val="24"/>
              </w:rPr>
              <w:t>25 821</w:t>
            </w:r>
            <w:r w:rsidR="0049051E" w:rsidRPr="0049051E">
              <w:rPr>
                <w:sz w:val="24"/>
                <w:szCs w:val="24"/>
              </w:rPr>
              <w:t xml:space="preserve"> </w:t>
            </w:r>
            <w:r w:rsidR="00EE7FFE">
              <w:rPr>
                <w:sz w:val="24"/>
                <w:szCs w:val="24"/>
              </w:rPr>
              <w:t xml:space="preserve">                                                                </w:t>
            </w:r>
            <w:r w:rsidR="00E039B1">
              <w:rPr>
                <w:sz w:val="24"/>
                <w:szCs w:val="24"/>
              </w:rPr>
              <w:t xml:space="preserve">    </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AE7718">
              <w:rPr>
                <w:sz w:val="24"/>
                <w:szCs w:val="24"/>
              </w:rPr>
              <w:t>2297,03</w:t>
            </w:r>
            <w:r w:rsidR="00AA1F41">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AE7718">
              <w:rPr>
                <w:sz w:val="24"/>
                <w:szCs w:val="24"/>
              </w:rPr>
              <w:t>460</w:t>
            </w:r>
            <w:r w:rsidR="005439D1">
              <w:rPr>
                <w:sz w:val="24"/>
                <w:szCs w:val="24"/>
              </w:rPr>
              <w:t xml:space="preserve">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AE7718">
              <w:rPr>
                <w:sz w:val="24"/>
                <w:szCs w:val="24"/>
              </w:rPr>
              <w:t>69</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A47EA8">
              <w:rPr>
                <w:b/>
                <w:bCs/>
                <w:sz w:val="24"/>
                <w:szCs w:val="24"/>
              </w:rPr>
              <w:t>25</w:t>
            </w:r>
            <w:r w:rsidR="003445BA">
              <w:rPr>
                <w:b/>
                <w:bCs/>
                <w:sz w:val="24"/>
                <w:szCs w:val="24"/>
              </w:rPr>
              <w:t>.01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 xml:space="preserve">ОКТМО 82620000, КБК </w:t>
            </w:r>
            <w:r w:rsidR="006F2496" w:rsidRPr="006F2496">
              <w:rPr>
                <w:bCs/>
                <w:sz w:val="24"/>
                <w:szCs w:val="24"/>
              </w:rPr>
              <w:t>00111105013050000120</w:t>
            </w:r>
            <w:r w:rsidR="008E3CBB" w:rsidRPr="008E3CBB">
              <w:rPr>
                <w:bCs/>
                <w:sz w:val="24"/>
                <w:szCs w:val="24"/>
              </w:rPr>
              <w:t>,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A47EA8">
              <w:rPr>
                <w:b/>
                <w:bCs/>
                <w:sz w:val="24"/>
                <w:szCs w:val="24"/>
              </w:rPr>
              <w:t>25</w:t>
            </w:r>
            <w:r w:rsidR="003445BA">
              <w:rPr>
                <w:b/>
                <w:bCs/>
                <w:sz w:val="24"/>
                <w:szCs w:val="24"/>
              </w:rPr>
              <w:t>.01.2018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lastRenderedPageBreak/>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E16C59">
              <w:rPr>
                <w:b/>
                <w:sz w:val="24"/>
                <w:szCs w:val="24"/>
              </w:rPr>
              <w:t>29</w:t>
            </w:r>
            <w:r w:rsidR="003445BA">
              <w:rPr>
                <w:b/>
                <w:sz w:val="24"/>
                <w:szCs w:val="24"/>
              </w:rPr>
              <w:t>.12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E16C59">
              <w:rPr>
                <w:b/>
                <w:sz w:val="24"/>
                <w:szCs w:val="24"/>
              </w:rPr>
              <w:t>29</w:t>
            </w:r>
            <w:r w:rsidR="003445BA">
              <w:rPr>
                <w:b/>
                <w:sz w:val="24"/>
                <w:szCs w:val="24"/>
              </w:rPr>
              <w:t>.12</w:t>
            </w:r>
            <w:r w:rsidR="006E12C2">
              <w:rPr>
                <w:b/>
                <w:sz w:val="24"/>
                <w:szCs w:val="24"/>
              </w:rPr>
              <w:t>.2017</w:t>
            </w:r>
            <w:r w:rsidR="008A0875" w:rsidRPr="003035F7">
              <w:rPr>
                <w:b/>
                <w:sz w:val="24"/>
                <w:szCs w:val="24"/>
              </w:rPr>
              <w:t xml:space="preserve"> г. по</w:t>
            </w:r>
            <w:r w:rsidR="002E1AAF">
              <w:rPr>
                <w:b/>
                <w:sz w:val="24"/>
                <w:szCs w:val="24"/>
              </w:rPr>
              <w:t xml:space="preserve"> </w:t>
            </w:r>
            <w:r w:rsidR="00E16C59">
              <w:rPr>
                <w:b/>
                <w:bCs/>
                <w:sz w:val="24"/>
                <w:szCs w:val="24"/>
              </w:rPr>
              <w:t>17.01</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49051E">
              <w:rPr>
                <w:b/>
                <w:sz w:val="24"/>
                <w:szCs w:val="24"/>
              </w:rPr>
              <w:t>31</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AE7718">
              <w:rPr>
                <w:b/>
                <w:sz w:val="24"/>
                <w:szCs w:val="24"/>
              </w:rPr>
              <w:t>1</w:t>
            </w:r>
            <w:r w:rsidR="00A90342">
              <w:rPr>
                <w:b/>
                <w:sz w:val="24"/>
                <w:szCs w:val="24"/>
              </w:rPr>
              <w:t xml:space="preserve"> </w:t>
            </w:r>
            <w:r w:rsidRPr="004049B0">
              <w:rPr>
                <w:b/>
                <w:sz w:val="24"/>
                <w:szCs w:val="24"/>
              </w:rPr>
              <w:t>часов</w:t>
            </w:r>
            <w:r w:rsidR="00AE7718">
              <w:rPr>
                <w:b/>
                <w:sz w:val="24"/>
                <w:szCs w:val="24"/>
              </w:rPr>
              <w:t xml:space="preserve"> 0</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6F2496" w:rsidRPr="006F2496">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w:t>
      </w:r>
      <w:proofErr w:type="gramStart"/>
      <w:r w:rsidR="00C412D9" w:rsidRPr="003B0A4E">
        <w:rPr>
          <w:sz w:val="22"/>
          <w:szCs w:val="22"/>
        </w:rPr>
        <w:t>82620000,  в</w:t>
      </w:r>
      <w:proofErr w:type="gramEnd"/>
      <w:r w:rsidR="00C412D9" w:rsidRPr="003B0A4E">
        <w:rPr>
          <w:sz w:val="22"/>
          <w:szCs w:val="22"/>
        </w:rPr>
        <w:t xml:space="preserve">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C8A" w:rsidRDefault="003C0C8A">
      <w:r>
        <w:separator/>
      </w:r>
    </w:p>
  </w:endnote>
  <w:endnote w:type="continuationSeparator" w:id="0">
    <w:p w:rsidR="003C0C8A" w:rsidRDefault="003C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Pr>
      <w:pStyle w:val="af3"/>
      <w:jc w:val="center"/>
    </w:pPr>
    <w:r>
      <w:fldChar w:fldCharType="begin"/>
    </w:r>
    <w:r>
      <w:instrText xml:space="preserve"> PAGE </w:instrText>
    </w:r>
    <w:r>
      <w:fldChar w:fldCharType="separate"/>
    </w:r>
    <w:r>
      <w:rPr>
        <w:noProof/>
      </w:rPr>
      <w:t>2</w:t>
    </w:r>
    <w:r>
      <w:fldChar w:fldCharType="end"/>
    </w:r>
  </w:p>
  <w:p w:rsidR="001B4CA6" w:rsidRDefault="001B4CA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 w:rsidR="001B4CA6" w:rsidRDefault="001B4CA6"/>
  <w:p w:rsidR="001B4CA6" w:rsidRDefault="001B4CA6"/>
  <w:p w:rsidR="001B4CA6" w:rsidRDefault="001B4CA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Pr="00297850" w:rsidRDefault="001B4CA6"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C8A" w:rsidRDefault="003C0C8A">
      <w:r>
        <w:separator/>
      </w:r>
    </w:p>
  </w:footnote>
  <w:footnote w:type="continuationSeparator" w:id="0">
    <w:p w:rsidR="003C0C8A" w:rsidRDefault="003C0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 w:rsidR="001B4CA6" w:rsidRDefault="001B4CA6"/>
  <w:p w:rsidR="001B4CA6" w:rsidRDefault="001B4CA6"/>
  <w:p w:rsidR="001B4CA6" w:rsidRDefault="001B4CA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64E15"/>
    <w:rsid w:val="001705C4"/>
    <w:rsid w:val="0017245A"/>
    <w:rsid w:val="001726E9"/>
    <w:rsid w:val="00174314"/>
    <w:rsid w:val="0017441C"/>
    <w:rsid w:val="00183987"/>
    <w:rsid w:val="00183B96"/>
    <w:rsid w:val="001879C0"/>
    <w:rsid w:val="00191962"/>
    <w:rsid w:val="00192F89"/>
    <w:rsid w:val="00194A80"/>
    <w:rsid w:val="001973B3"/>
    <w:rsid w:val="001A1B50"/>
    <w:rsid w:val="001A25AC"/>
    <w:rsid w:val="001A435D"/>
    <w:rsid w:val="001B2098"/>
    <w:rsid w:val="001B4CA6"/>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045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C0C8A"/>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051E"/>
    <w:rsid w:val="004933F2"/>
    <w:rsid w:val="004A1C55"/>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67CE"/>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6F2496"/>
    <w:rsid w:val="0070438B"/>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6A0F"/>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4371"/>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01E"/>
    <w:rsid w:val="00A02374"/>
    <w:rsid w:val="00A06D58"/>
    <w:rsid w:val="00A13E54"/>
    <w:rsid w:val="00A15728"/>
    <w:rsid w:val="00A160F7"/>
    <w:rsid w:val="00A22970"/>
    <w:rsid w:val="00A277CF"/>
    <w:rsid w:val="00A44023"/>
    <w:rsid w:val="00A47EA8"/>
    <w:rsid w:val="00A53F63"/>
    <w:rsid w:val="00A55E41"/>
    <w:rsid w:val="00A60D60"/>
    <w:rsid w:val="00A631B8"/>
    <w:rsid w:val="00A7728F"/>
    <w:rsid w:val="00A77585"/>
    <w:rsid w:val="00A90342"/>
    <w:rsid w:val="00A9234F"/>
    <w:rsid w:val="00AA1F41"/>
    <w:rsid w:val="00AC29C1"/>
    <w:rsid w:val="00AD03EE"/>
    <w:rsid w:val="00AD1218"/>
    <w:rsid w:val="00AD24EF"/>
    <w:rsid w:val="00AD2AC2"/>
    <w:rsid w:val="00AE0FDC"/>
    <w:rsid w:val="00AE115D"/>
    <w:rsid w:val="00AE1348"/>
    <w:rsid w:val="00AE19A5"/>
    <w:rsid w:val="00AE3164"/>
    <w:rsid w:val="00AE396C"/>
    <w:rsid w:val="00AE5699"/>
    <w:rsid w:val="00AE7718"/>
    <w:rsid w:val="00AF6D68"/>
    <w:rsid w:val="00B34A64"/>
    <w:rsid w:val="00B357BE"/>
    <w:rsid w:val="00B40CAD"/>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B4816"/>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039B1"/>
    <w:rsid w:val="00E1552E"/>
    <w:rsid w:val="00E15D48"/>
    <w:rsid w:val="00E16C59"/>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014B3AB"/>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8035</Words>
  <Characters>45806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7</cp:revision>
  <cp:lastPrinted>2015-12-14T07:13:00Z</cp:lastPrinted>
  <dcterms:created xsi:type="dcterms:W3CDTF">2017-12-29T09:49:00Z</dcterms:created>
  <dcterms:modified xsi:type="dcterms:W3CDTF">2017-12-29T10:10:00Z</dcterms:modified>
</cp:coreProperties>
</file>